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7D4C6B2A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35499A" w:rsidRPr="0035499A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35499A">
        <w:rPr>
          <w:rFonts w:ascii="Verdana" w:eastAsia="Verdana" w:hAnsi="Verdana"/>
          <w:b/>
          <w:sz w:val="18"/>
          <w:szCs w:val="18"/>
        </w:rPr>
        <w:t>4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2075A9">
        <w:rPr>
          <w:rFonts w:ascii="Verdana" w:hAnsi="Verdana"/>
          <w:sz w:val="18"/>
          <w:szCs w:val="18"/>
        </w:rPr>
        <w:t>pomontażowych</w:t>
      </w:r>
      <w:proofErr w:type="spellEnd"/>
      <w:r w:rsidRPr="002075A9">
        <w:rPr>
          <w:rFonts w:ascii="Verdana" w:hAnsi="Verdana"/>
          <w:sz w:val="18"/>
          <w:szCs w:val="18"/>
        </w:rPr>
        <w:t>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41EF281" w14:textId="251BB04A" w:rsidR="00F35E3A" w:rsidRDefault="00F35E3A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7A2379" w:rsidRPr="007A2379">
        <w:rPr>
          <w:rFonts w:ascii="Verdana" w:hAnsi="Verdana" w:cs="Calibri"/>
          <w:color w:val="FF0000"/>
          <w:sz w:val="18"/>
          <w:szCs w:val="18"/>
        </w:rPr>
        <w:t xml:space="preserve">Wymiana rozdzielnicy </w:t>
      </w:r>
      <w:proofErr w:type="spellStart"/>
      <w:r w:rsidR="007A2379" w:rsidRPr="007A2379">
        <w:rPr>
          <w:rFonts w:ascii="Verdana" w:hAnsi="Verdana" w:cs="Calibri"/>
          <w:color w:val="FF0000"/>
          <w:sz w:val="18"/>
          <w:szCs w:val="18"/>
        </w:rPr>
        <w:t>nN</w:t>
      </w:r>
      <w:proofErr w:type="spellEnd"/>
      <w:r w:rsidR="007A2379" w:rsidRPr="007A2379">
        <w:rPr>
          <w:rFonts w:ascii="Verdana" w:hAnsi="Verdana" w:cs="Calibri"/>
          <w:color w:val="FF0000"/>
          <w:sz w:val="18"/>
          <w:szCs w:val="18"/>
        </w:rPr>
        <w:t xml:space="preserve"> we wnętrzowej stacji transformatorowej nr 8-0554 Dolnośląska 18 w miejscowości Bełchatów, gm. Miasto Bełchatów</w:t>
      </w:r>
      <w:r>
        <w:rPr>
          <w:rFonts w:ascii="Verdana" w:hAnsi="Verdana" w:cs="Calibri"/>
          <w:color w:val="FF0000"/>
          <w:sz w:val="18"/>
          <w:szCs w:val="18"/>
        </w:rPr>
        <w:t>”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 xml:space="preserve">15/0,4 </w:t>
      </w:r>
      <w:proofErr w:type="spellStart"/>
      <w:r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 xml:space="preserve">a z rozdzielnią </w:t>
      </w:r>
      <w:proofErr w:type="spellStart"/>
      <w:r w:rsidR="00CC58F2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proofErr w:type="spellEnd"/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>.</w:t>
      </w:r>
      <w:proofErr w:type="spellEnd"/>
      <w:r w:rsidR="00074ECE" w:rsidRPr="002075A9">
        <w:rPr>
          <w:rFonts w:ascii="Verdana" w:hAnsi="Verdana" w:cs="Calibri"/>
          <w:sz w:val="18"/>
          <w:szCs w:val="18"/>
        </w:rPr>
        <w:t xml:space="preserve">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</w:t>
      </w:r>
      <w:proofErr w:type="spellStart"/>
      <w:r w:rsidR="00E776FD"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="00E776FD" w:rsidRPr="002075A9">
        <w:rPr>
          <w:rFonts w:ascii="Verdana" w:hAnsi="Verdana" w:cs="Calibri"/>
          <w:sz w:val="18"/>
          <w:szCs w:val="18"/>
        </w:rPr>
        <w:t xml:space="preserve">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</w:t>
      </w:r>
      <w:proofErr w:type="spellStart"/>
      <w:r w:rsidRPr="002075A9">
        <w:rPr>
          <w:rFonts w:ascii="Verdana" w:hAnsi="Verdana" w:cs="Calibri"/>
          <w:sz w:val="18"/>
          <w:szCs w:val="18"/>
        </w:rPr>
        <w:t>gG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4A9A7018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2075A9">
        <w:rPr>
          <w:rFonts w:ascii="Verdana" w:hAnsi="Verdana"/>
          <w:sz w:val="18"/>
          <w:szCs w:val="18"/>
        </w:rPr>
        <w:t>wyłączeń</w:t>
      </w:r>
      <w:proofErr w:type="spellEnd"/>
      <w:r w:rsidRPr="002075A9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2075A9">
        <w:rPr>
          <w:rFonts w:ascii="Verdana" w:hAnsi="Verdana"/>
          <w:sz w:val="18"/>
          <w:szCs w:val="18"/>
        </w:rPr>
        <w:t>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Wykonawca zapewnia prowadzenie prac na placu budowy pod nadzorem kierownika </w:t>
      </w:r>
      <w:r w:rsidRPr="002075A9">
        <w:rPr>
          <w:rFonts w:ascii="Verdana" w:hAnsi="Verdana"/>
          <w:sz w:val="18"/>
          <w:szCs w:val="18"/>
        </w:rPr>
        <w:lastRenderedPageBreak/>
        <w:t>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78B9" w14:textId="77777777" w:rsidR="003D3CAC" w:rsidRDefault="003D3CAC">
      <w:r>
        <w:separator/>
      </w:r>
    </w:p>
  </w:endnote>
  <w:endnote w:type="continuationSeparator" w:id="0">
    <w:p w14:paraId="12CF0C4B" w14:textId="77777777" w:rsidR="003D3CAC" w:rsidRDefault="003D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E046" w14:textId="77777777" w:rsidR="003D3CAC" w:rsidRDefault="003D3CAC">
      <w:r>
        <w:separator/>
      </w:r>
    </w:p>
  </w:footnote>
  <w:footnote w:type="continuationSeparator" w:id="0">
    <w:p w14:paraId="12C9F7A8" w14:textId="77777777" w:rsidR="003D3CAC" w:rsidRDefault="003D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09DB5E80" w14:textId="45D973AC" w:rsidR="002075A9" w:rsidRPr="006B2C28" w:rsidRDefault="0035499A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35499A">
      <w:rPr>
        <w:rFonts w:asciiTheme="majorHAnsi" w:hAnsiTheme="majorHAnsi"/>
        <w:color w:val="000000" w:themeColor="text1"/>
        <w:sz w:val="14"/>
        <w:szCs w:val="18"/>
      </w:rPr>
      <w:t>POST/DYS/OLD/GZ/01368/2026</w:t>
    </w:r>
  </w:p>
  <w:p w14:paraId="67BC0DC1" w14:textId="5CD77684" w:rsidR="0061598E" w:rsidRPr="00786C81" w:rsidRDefault="002075A9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5499A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3CA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3AAC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C9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2379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4D3B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1594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038D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6369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5E3A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4.docx</dmsv2BaseFileName>
    <dmsv2BaseDisplayName xmlns="http://schemas.microsoft.com/sharepoint/v3">Załącznik nr 1.3 do SWZ - Specyfikacja techniczna dla cz. 4</dmsv2BaseDisplayName>
    <dmsv2SWPP2ObjectNumber xmlns="http://schemas.microsoft.com/sharepoint/v3">POST/DYS/OLD/GZ/01368/2026                        </dmsv2SWPP2ObjectNumber>
    <dmsv2SWPP2SumMD5 xmlns="http://schemas.microsoft.com/sharepoint/v3">cda0e8d50b3b0365096a9e076f30e650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FJ3FSM7XJ42E-819859022-10200</_dlc_DocId>
    <_dlc_DocIdUrl xmlns="a19cb1c7-c5c7-46d4-85ae-d83685407bba">
      <Url>https://swpp2.dms.gkpge.pl/sites/43/_layouts/15/DocIdRedir.aspx?ID=FJ3FSM7XJ42E-819859022-10200</Url>
      <Description>FJ3FSM7XJ42E-819859022-10200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C434E-EC49-465E-B060-92B969A42E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19F4BA-FD51-48D7-9278-09EE1330F6EB}"/>
</file>

<file path=customXml/itemProps3.xml><?xml version="1.0" encoding="utf-8"?>
<ds:datastoreItem xmlns:ds="http://schemas.openxmlformats.org/officeDocument/2006/customXml" ds:itemID="{1E598EF3-16BB-4735-9CD1-5EC728A3F7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006F55B2-E2DD-468F-A617-FE77FD9C46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1202</Words>
  <Characters>8684</Characters>
  <Application>Microsoft Office Word</Application>
  <DocSecurity>0</DocSecurity>
  <Lines>72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10</cp:revision>
  <cp:lastPrinted>2011-10-20T15:55:00Z</cp:lastPrinted>
  <dcterms:created xsi:type="dcterms:W3CDTF">2025-11-12T09:11:00Z</dcterms:created>
  <dcterms:modified xsi:type="dcterms:W3CDTF">2026-04-13T15:03:00Z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263755d1-6b2a-4b51-8fde-5b49764c9419</vt:lpwstr>
  </property>
</Properties>
</file>